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3F727E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F960A6" w:rsidRPr="00F960A6">
        <w:rPr>
          <w:b/>
          <w:snapToGrid w:val="0"/>
          <w:sz w:val="24"/>
          <w:szCs w:val="24"/>
        </w:rPr>
        <w:t>Договора на поставку световых башен для нужд ПАО «МРСК Центра» (филиала «</w:t>
      </w:r>
      <w:r w:rsidR="00F960A6" w:rsidRPr="00F960A6">
        <w:rPr>
          <w:b/>
          <w:sz w:val="24"/>
          <w:szCs w:val="24"/>
        </w:rPr>
        <w:t>Тверьэнерго</w:t>
      </w:r>
      <w:r w:rsidR="00F960A6" w:rsidRPr="00F960A6">
        <w:rPr>
          <w:b/>
          <w:snapToGrid w:val="0"/>
          <w:sz w:val="24"/>
          <w:szCs w:val="24"/>
        </w:rPr>
        <w:t>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F960A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>
        <w:rPr>
          <w:iCs/>
          <w:sz w:val="24"/>
          <w:szCs w:val="24"/>
        </w:rPr>
        <w:t>Горностаева</w:t>
      </w:r>
      <w:r w:rsidR="007556FF" w:rsidRPr="00382A07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82A07">
        <w:rPr>
          <w:sz w:val="24"/>
          <w:szCs w:val="24"/>
        </w:rPr>
        <w:t xml:space="preserve">адрес электронной почты: </w:t>
      </w:r>
      <w:hyperlink r:id="rId18" w:history="1">
        <w:r w:rsidR="00FB106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82A07">
        <w:rPr>
          <w:iCs/>
          <w:sz w:val="24"/>
          <w:szCs w:val="24"/>
        </w:rPr>
        <w:t xml:space="preserve">, </w:t>
      </w:r>
      <w:r w:rsidRPr="00F960A6">
        <w:rPr>
          <w:iCs/>
          <w:sz w:val="24"/>
          <w:szCs w:val="24"/>
        </w:rPr>
        <w:t>ответственное лицо –</w:t>
      </w:r>
      <w:r w:rsidR="00F960A6" w:rsidRPr="00F960A6">
        <w:rPr>
          <w:iCs/>
          <w:sz w:val="24"/>
          <w:szCs w:val="24"/>
        </w:rPr>
        <w:t xml:space="preserve"> </w:t>
      </w:r>
      <w:r w:rsidR="00223240" w:rsidRPr="00F960A6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F960A6">
          <w:rPr>
            <w:rStyle w:val="a7"/>
            <w:sz w:val="24"/>
            <w:szCs w:val="24"/>
          </w:rPr>
          <w:t>Stotskaya.EY@mrsk-1.ru</w:t>
        </w:r>
      </w:hyperlink>
      <w:r w:rsidR="00223240" w:rsidRPr="00F960A6">
        <w:rPr>
          <w:rStyle w:val="a7"/>
        </w:rPr>
        <w:t>)</w:t>
      </w:r>
      <w:r w:rsidR="00223240" w:rsidRPr="00F960A6">
        <w:rPr>
          <w:rStyle w:val="a7"/>
          <w:color w:val="auto"/>
        </w:rPr>
        <w:t>)</w:t>
      </w:r>
      <w:r w:rsidR="00862664" w:rsidRPr="00F960A6">
        <w:rPr>
          <w:sz w:val="24"/>
          <w:szCs w:val="24"/>
        </w:rPr>
        <w:t xml:space="preserve"> </w:t>
      </w:r>
      <w:r w:rsidR="004B5EB3" w:rsidRPr="00F960A6">
        <w:rPr>
          <w:iCs/>
          <w:sz w:val="24"/>
          <w:szCs w:val="24"/>
        </w:rPr>
        <w:t>Извещени</w:t>
      </w:r>
      <w:r w:rsidRPr="00F960A6">
        <w:rPr>
          <w:iCs/>
          <w:sz w:val="24"/>
          <w:szCs w:val="24"/>
        </w:rPr>
        <w:t>ем</w:t>
      </w:r>
      <w:r w:rsidRPr="00F960A6">
        <w:rPr>
          <w:sz w:val="24"/>
          <w:szCs w:val="24"/>
        </w:rPr>
        <w:t xml:space="preserve"> о проведении открытого </w:t>
      </w:r>
      <w:r w:rsidRPr="00F960A6">
        <w:rPr>
          <w:iCs/>
          <w:sz w:val="24"/>
          <w:szCs w:val="24"/>
        </w:rPr>
        <w:t>запроса предложений</w:t>
      </w:r>
      <w:r w:rsidRPr="00F960A6">
        <w:rPr>
          <w:sz w:val="24"/>
          <w:szCs w:val="24"/>
        </w:rPr>
        <w:t xml:space="preserve">, опубликованным </w:t>
      </w:r>
      <w:r w:rsidRPr="00F960A6">
        <w:rPr>
          <w:b/>
          <w:sz w:val="24"/>
          <w:szCs w:val="24"/>
        </w:rPr>
        <w:t>«</w:t>
      </w:r>
      <w:r w:rsidR="00F960A6" w:rsidRPr="00F960A6">
        <w:rPr>
          <w:b/>
          <w:sz w:val="24"/>
          <w:szCs w:val="24"/>
        </w:rPr>
        <w:t>27</w:t>
      </w:r>
      <w:r w:rsidRPr="00F960A6">
        <w:rPr>
          <w:b/>
          <w:sz w:val="24"/>
          <w:szCs w:val="24"/>
        </w:rPr>
        <w:t xml:space="preserve">» </w:t>
      </w:r>
      <w:r w:rsidR="00F960A6" w:rsidRPr="00F960A6">
        <w:rPr>
          <w:b/>
          <w:sz w:val="24"/>
          <w:szCs w:val="24"/>
        </w:rPr>
        <w:t>ноября</w:t>
      </w:r>
      <w:r w:rsidRPr="00F960A6">
        <w:rPr>
          <w:b/>
          <w:sz w:val="24"/>
          <w:szCs w:val="24"/>
        </w:rPr>
        <w:t xml:space="preserve"> </w:t>
      </w:r>
      <w:r w:rsidR="0042517C" w:rsidRPr="00F960A6">
        <w:rPr>
          <w:b/>
          <w:sz w:val="24"/>
          <w:szCs w:val="24"/>
        </w:rPr>
        <w:t>2018</w:t>
      </w:r>
      <w:r w:rsidRPr="00F960A6">
        <w:rPr>
          <w:b/>
          <w:sz w:val="24"/>
          <w:szCs w:val="24"/>
        </w:rPr>
        <w:t xml:space="preserve"> г.</w:t>
      </w:r>
      <w:r w:rsidRPr="00F960A6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F960A6">
          <w:rPr>
            <w:rStyle w:val="a7"/>
            <w:color w:val="auto"/>
            <w:sz w:val="24"/>
            <w:szCs w:val="24"/>
          </w:rPr>
          <w:t>www.zakupki.</w:t>
        </w:r>
        <w:r w:rsidR="00345CCA" w:rsidRPr="00F960A6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F960A6">
          <w:rPr>
            <w:rStyle w:val="a7"/>
            <w:color w:val="auto"/>
            <w:sz w:val="24"/>
            <w:szCs w:val="24"/>
          </w:rPr>
          <w:t>.ru</w:t>
        </w:r>
      </w:hyperlink>
      <w:r w:rsidRPr="00F960A6">
        <w:rPr>
          <w:sz w:val="24"/>
          <w:szCs w:val="24"/>
        </w:rPr>
        <w:t>),</w:t>
      </w:r>
      <w:r w:rsidR="009D7F01" w:rsidRPr="00F960A6">
        <w:rPr>
          <w:iCs/>
          <w:sz w:val="24"/>
          <w:szCs w:val="24"/>
        </w:rPr>
        <w:t xml:space="preserve"> </w:t>
      </w:r>
      <w:r w:rsidR="009D7F01" w:rsidRPr="00F960A6">
        <w:rPr>
          <w:sz w:val="24"/>
          <w:szCs w:val="24"/>
        </w:rPr>
        <w:t xml:space="preserve">на сайте </w:t>
      </w:r>
      <w:r w:rsidR="007556FF" w:rsidRPr="00F960A6">
        <w:rPr>
          <w:iCs/>
          <w:sz w:val="24"/>
          <w:szCs w:val="24"/>
        </w:rPr>
        <w:t>ПАО «МРСК Центра»</w:t>
      </w:r>
      <w:r w:rsidR="009D7F01" w:rsidRPr="00F960A6">
        <w:rPr>
          <w:sz w:val="24"/>
          <w:szCs w:val="24"/>
        </w:rPr>
        <w:t xml:space="preserve"> (</w:t>
      </w:r>
      <w:hyperlink r:id="rId21" w:history="1">
        <w:r w:rsidR="007556FF" w:rsidRPr="00F960A6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F960A6">
        <w:rPr>
          <w:sz w:val="24"/>
          <w:szCs w:val="24"/>
        </w:rPr>
        <w:t>)</w:t>
      </w:r>
      <w:r w:rsidR="00702B2C" w:rsidRPr="00F960A6">
        <w:rPr>
          <w:sz w:val="24"/>
          <w:szCs w:val="24"/>
        </w:rPr>
        <w:t>,</w:t>
      </w:r>
      <w:r w:rsidR="00702B2C" w:rsidRPr="00382A07">
        <w:rPr>
          <w:sz w:val="24"/>
          <w:szCs w:val="24"/>
        </w:rPr>
        <w:t xml:space="preserve"> на сайте ЭТП, указанном в п. </w:t>
      </w:r>
      <w:r w:rsidR="00007625">
        <w:fldChar w:fldCharType="begin"/>
      </w:r>
      <w:r w:rsidR="00007625">
        <w:instrText xml:space="preserve"> REF _Ref440269836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1.1.2</w:t>
      </w:r>
      <w:r w:rsidR="00007625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 </w:t>
      </w:r>
      <w:r w:rsidR="009A7733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 xml:space="preserve">ч. индивидуальных </w:t>
      </w:r>
      <w:r w:rsidR="005B75A6" w:rsidRPr="00AB1FFE">
        <w:rPr>
          <w:sz w:val="24"/>
          <w:szCs w:val="24"/>
        </w:rPr>
        <w:t>предпринимателей)</w:t>
      </w:r>
      <w:r w:rsidR="00AB1FFE" w:rsidRPr="00AB1FFE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AB1FFE" w:rsidRPr="00AB1FFE">
        <w:rPr>
          <w:sz w:val="24"/>
          <w:szCs w:val="24"/>
        </w:rPr>
        <w:t xml:space="preserve"> </w:t>
      </w:r>
      <w:proofErr w:type="gramStart"/>
      <w:r w:rsidR="00AB1FFE" w:rsidRPr="00AB1FFE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AB1FFE">
        <w:rPr>
          <w:sz w:val="24"/>
          <w:szCs w:val="24"/>
        </w:rPr>
        <w:t>(далее</w:t>
      </w:r>
      <w:r w:rsidR="00D15381" w:rsidRPr="00382A07">
        <w:rPr>
          <w:sz w:val="24"/>
          <w:szCs w:val="24"/>
        </w:rPr>
        <w:t xml:space="preserve">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</w:t>
      </w:r>
      <w:r w:rsidR="004B5EB3" w:rsidRPr="00F960A6">
        <w:rPr>
          <w:sz w:val="24"/>
          <w:szCs w:val="24"/>
        </w:rPr>
        <w:t xml:space="preserve">право заключения </w:t>
      </w:r>
      <w:r w:rsidR="00F960A6" w:rsidRPr="00F960A6">
        <w:rPr>
          <w:snapToGrid w:val="0"/>
          <w:sz w:val="24"/>
          <w:szCs w:val="24"/>
        </w:rPr>
        <w:t>Договора на поставку световых башен</w:t>
      </w:r>
      <w:r w:rsidR="00F960A6" w:rsidRPr="00F960A6">
        <w:rPr>
          <w:sz w:val="24"/>
          <w:szCs w:val="24"/>
        </w:rPr>
        <w:t xml:space="preserve"> </w:t>
      </w:r>
      <w:r w:rsidR="00702B2C" w:rsidRPr="00F960A6">
        <w:rPr>
          <w:sz w:val="24"/>
          <w:szCs w:val="24"/>
        </w:rPr>
        <w:t xml:space="preserve">для нужд ПАО «МРСК Центра» </w:t>
      </w:r>
      <w:r w:rsidR="00862664" w:rsidRPr="00F960A6">
        <w:rPr>
          <w:sz w:val="24"/>
          <w:szCs w:val="24"/>
        </w:rPr>
        <w:t>(филиала «Тверьэнерго», расположенного по адресу:</w:t>
      </w:r>
      <w:proofErr w:type="gramEnd"/>
      <w:r w:rsidR="00862664" w:rsidRPr="00F960A6">
        <w:rPr>
          <w:sz w:val="24"/>
          <w:szCs w:val="24"/>
        </w:rPr>
        <w:t xml:space="preserve"> РФ, 170006, г. Тверь, ул. Бебеля, 1)</w:t>
      </w:r>
      <w:r w:rsidRPr="00F960A6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F960A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F960A6">
        <w:rPr>
          <w:sz w:val="24"/>
          <w:szCs w:val="24"/>
        </w:rPr>
        <w:t xml:space="preserve">Настоящий </w:t>
      </w:r>
      <w:r w:rsidR="004B5EB3" w:rsidRPr="00F960A6">
        <w:rPr>
          <w:sz w:val="24"/>
          <w:szCs w:val="24"/>
        </w:rPr>
        <w:t>З</w:t>
      </w:r>
      <w:r w:rsidRPr="00F960A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F960A6">
        <w:rPr>
          <w:sz w:val="24"/>
          <w:szCs w:val="24"/>
        </w:rPr>
        <w:t>электронной торговой площадки ПАО «</w:t>
      </w:r>
      <w:proofErr w:type="spellStart"/>
      <w:r w:rsidR="00914CDF" w:rsidRPr="00F960A6">
        <w:rPr>
          <w:sz w:val="24"/>
          <w:szCs w:val="24"/>
        </w:rPr>
        <w:t>Россети</w:t>
      </w:r>
      <w:proofErr w:type="spellEnd"/>
      <w:r w:rsidR="00914CDF" w:rsidRPr="00F960A6">
        <w:rPr>
          <w:sz w:val="24"/>
          <w:szCs w:val="24"/>
        </w:rPr>
        <w:t xml:space="preserve">» </w:t>
      </w:r>
      <w:hyperlink r:id="rId22" w:history="1">
        <w:r w:rsidR="00F960A6" w:rsidRPr="00F960A6">
          <w:rPr>
            <w:rStyle w:val="a7"/>
            <w:sz w:val="24"/>
            <w:szCs w:val="24"/>
          </w:rPr>
          <w:t>etp.rosseti.ru</w:t>
        </w:r>
      </w:hyperlink>
      <w:r w:rsidR="00914CDF" w:rsidRPr="00F960A6">
        <w:rPr>
          <w:sz w:val="24"/>
          <w:szCs w:val="24"/>
        </w:rPr>
        <w:t xml:space="preserve"> </w:t>
      </w:r>
      <w:r w:rsidR="00702B2C" w:rsidRPr="00F960A6">
        <w:rPr>
          <w:sz w:val="24"/>
          <w:szCs w:val="24"/>
        </w:rPr>
        <w:t>(далее — ЭТП)</w:t>
      </w:r>
      <w:r w:rsidR="005B75A6" w:rsidRPr="00F960A6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F960A6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F960A6">
        <w:rPr>
          <w:sz w:val="24"/>
          <w:szCs w:val="24"/>
        </w:rPr>
        <w:t>Предмет З</w:t>
      </w:r>
      <w:r w:rsidR="00717F60" w:rsidRPr="00F960A6">
        <w:rPr>
          <w:sz w:val="24"/>
          <w:szCs w:val="24"/>
        </w:rPr>
        <w:t>апроса предложений</w:t>
      </w:r>
      <w:r w:rsidR="00702B2C" w:rsidRPr="00F960A6">
        <w:rPr>
          <w:sz w:val="24"/>
          <w:szCs w:val="24"/>
        </w:rPr>
        <w:t>:</w:t>
      </w:r>
      <w:bookmarkEnd w:id="16"/>
    </w:p>
    <w:p w:rsidR="00A40714" w:rsidRPr="00F960A6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960A6">
        <w:rPr>
          <w:b/>
          <w:sz w:val="24"/>
          <w:szCs w:val="24"/>
          <w:u w:val="single"/>
        </w:rPr>
        <w:t>Лот №1:</w:t>
      </w:r>
      <w:r w:rsidR="00717F60" w:rsidRPr="00F960A6">
        <w:rPr>
          <w:sz w:val="24"/>
          <w:szCs w:val="24"/>
        </w:rPr>
        <w:t xml:space="preserve"> право заключения </w:t>
      </w:r>
      <w:bookmarkEnd w:id="17"/>
      <w:r w:rsidR="00F960A6" w:rsidRPr="00F960A6">
        <w:rPr>
          <w:snapToGrid w:val="0"/>
          <w:sz w:val="24"/>
          <w:szCs w:val="24"/>
        </w:rPr>
        <w:t>Договора на поставку световых башен для нужд ПАО «МРСК Центра» (филиала «</w:t>
      </w:r>
      <w:r w:rsidR="00F960A6" w:rsidRPr="00F960A6">
        <w:rPr>
          <w:sz w:val="24"/>
          <w:szCs w:val="24"/>
        </w:rPr>
        <w:t>Тверьэнерго</w:t>
      </w:r>
      <w:r w:rsidR="00F960A6" w:rsidRPr="00F960A6">
        <w:rPr>
          <w:snapToGrid w:val="0"/>
          <w:sz w:val="24"/>
          <w:szCs w:val="24"/>
        </w:rPr>
        <w:t>»)</w:t>
      </w:r>
      <w:r w:rsidR="00702B2C" w:rsidRPr="00F960A6">
        <w:rPr>
          <w:sz w:val="24"/>
          <w:szCs w:val="24"/>
        </w:rPr>
        <w:t>.</w:t>
      </w:r>
    </w:p>
    <w:p w:rsidR="008C4223" w:rsidRPr="00F960A6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960A6">
        <w:rPr>
          <w:sz w:val="24"/>
          <w:szCs w:val="24"/>
        </w:rPr>
        <w:t xml:space="preserve">Количество лотов: </w:t>
      </w:r>
      <w:r w:rsidRPr="00F960A6">
        <w:rPr>
          <w:b/>
          <w:sz w:val="24"/>
          <w:szCs w:val="24"/>
        </w:rPr>
        <w:t>1 (один)</w:t>
      </w:r>
      <w:r w:rsidRPr="00F960A6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960A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F960A6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F960A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F960A6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F960A6">
        <w:rPr>
          <w:sz w:val="24"/>
          <w:szCs w:val="24"/>
        </w:rPr>
        <w:t>Сроки</w:t>
      </w:r>
      <w:r w:rsidR="00717F60" w:rsidRPr="00F960A6">
        <w:rPr>
          <w:sz w:val="24"/>
          <w:szCs w:val="24"/>
        </w:rPr>
        <w:t xml:space="preserve"> </w:t>
      </w:r>
      <w:r w:rsidR="002946EF" w:rsidRPr="00F960A6">
        <w:rPr>
          <w:sz w:val="24"/>
          <w:szCs w:val="24"/>
        </w:rPr>
        <w:t xml:space="preserve">выполнения </w:t>
      </w:r>
      <w:r w:rsidR="00702B2C" w:rsidRPr="00F960A6">
        <w:rPr>
          <w:sz w:val="24"/>
          <w:szCs w:val="24"/>
        </w:rPr>
        <w:t>поставок</w:t>
      </w:r>
      <w:r w:rsidR="00717F60" w:rsidRPr="00F960A6">
        <w:rPr>
          <w:sz w:val="24"/>
          <w:szCs w:val="24"/>
        </w:rPr>
        <w:t xml:space="preserve">: </w:t>
      </w:r>
      <w:r w:rsidRPr="00F960A6">
        <w:rPr>
          <w:b/>
          <w:sz w:val="24"/>
          <w:szCs w:val="24"/>
        </w:rPr>
        <w:t xml:space="preserve">в течение </w:t>
      </w:r>
      <w:r w:rsidR="00F960A6" w:rsidRPr="00F960A6">
        <w:rPr>
          <w:b/>
          <w:sz w:val="24"/>
          <w:szCs w:val="24"/>
        </w:rPr>
        <w:t>30</w:t>
      </w:r>
      <w:r w:rsidRPr="00F960A6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F960A6">
        <w:rPr>
          <w:sz w:val="24"/>
          <w:szCs w:val="24"/>
        </w:rPr>
        <w:t>.</w:t>
      </w:r>
      <w:bookmarkEnd w:id="19"/>
    </w:p>
    <w:p w:rsidR="008D2928" w:rsidRPr="00F960A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F960A6">
        <w:rPr>
          <w:sz w:val="24"/>
          <w:szCs w:val="24"/>
        </w:rPr>
        <w:t xml:space="preserve">Отгрузочные реквизиты/базис поставки: </w:t>
      </w:r>
      <w:r w:rsidR="008D2928" w:rsidRPr="00F960A6">
        <w:rPr>
          <w:sz w:val="24"/>
          <w:szCs w:val="24"/>
        </w:rPr>
        <w:t xml:space="preserve">на условиях DDP (Согласно ИНКОТЕРМС </w:t>
      </w:r>
      <w:r w:rsidR="00DA1402" w:rsidRPr="00F960A6">
        <w:rPr>
          <w:sz w:val="24"/>
          <w:szCs w:val="24"/>
        </w:rPr>
        <w:t>2010</w:t>
      </w:r>
      <w:r w:rsidR="00F960A6" w:rsidRPr="00F960A6">
        <w:rPr>
          <w:sz w:val="24"/>
          <w:szCs w:val="24"/>
        </w:rPr>
        <w:t>) по адресу</w:t>
      </w:r>
      <w:r w:rsidR="008D2928" w:rsidRPr="00F960A6">
        <w:rPr>
          <w:sz w:val="24"/>
          <w:szCs w:val="24"/>
        </w:rPr>
        <w:t>:</w:t>
      </w:r>
      <w:bookmarkEnd w:id="20"/>
      <w:r w:rsidR="002556E6" w:rsidRPr="00F960A6">
        <w:rPr>
          <w:sz w:val="24"/>
          <w:szCs w:val="24"/>
        </w:rPr>
        <w:t xml:space="preserve"> </w:t>
      </w:r>
      <w:r w:rsidR="00F960A6" w:rsidRPr="00F960A6">
        <w:rPr>
          <w:sz w:val="24"/>
          <w:szCs w:val="24"/>
        </w:rPr>
        <w:t>РФ, 170001, г. Тверь, ул. Димитрова, 66 (Центральный склад)</w:t>
      </w:r>
      <w:r w:rsidR="002556E6" w:rsidRPr="00F960A6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F960A6">
        <w:rPr>
          <w:iCs/>
          <w:sz w:val="24"/>
          <w:szCs w:val="24"/>
        </w:rPr>
        <w:t xml:space="preserve">Форма и порядок оплаты: </w:t>
      </w:r>
      <w:bookmarkEnd w:id="21"/>
      <w:r w:rsidR="00AB1FFE" w:rsidRPr="00F960A6">
        <w:rPr>
          <w:iCs/>
          <w:sz w:val="24"/>
          <w:szCs w:val="24"/>
        </w:rPr>
        <w:t>безналичный расчет, в течение 30 (тридцати) календарных дней с момента подписания</w:t>
      </w:r>
      <w:r w:rsidR="00AB1FFE" w:rsidRPr="00AB1FFE">
        <w:rPr>
          <w:iCs/>
          <w:sz w:val="24"/>
          <w:szCs w:val="24"/>
        </w:rPr>
        <w:t xml:space="preserve"> Сторонами накладной, предоставления счета-фактуры  и иных документов, предусмотренных договором.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 xml:space="preserve">В </w:t>
      </w:r>
      <w:proofErr w:type="gramStart"/>
      <w:r w:rsidRPr="00CA33D5">
        <w:rPr>
          <w:sz w:val="24"/>
          <w:szCs w:val="24"/>
        </w:rPr>
        <w:t>случае</w:t>
      </w:r>
      <w:proofErr w:type="gramEnd"/>
      <w:r w:rsidRPr="00CA33D5">
        <w:rPr>
          <w:sz w:val="24"/>
          <w:szCs w:val="24"/>
        </w:rPr>
        <w:t xml:space="preserve">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F960A6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F960A6">
        <w:rPr>
          <w:bCs w:val="0"/>
          <w:sz w:val="24"/>
          <w:szCs w:val="24"/>
        </w:rPr>
        <w:t xml:space="preserve">Начальная (максимальная) цена </w:t>
      </w:r>
      <w:r w:rsidR="00123C70" w:rsidRPr="00F960A6">
        <w:rPr>
          <w:bCs w:val="0"/>
          <w:sz w:val="24"/>
          <w:szCs w:val="24"/>
        </w:rPr>
        <w:t>Договор</w:t>
      </w:r>
      <w:r w:rsidRPr="00F960A6">
        <w:rPr>
          <w:bCs w:val="0"/>
          <w:sz w:val="24"/>
          <w:szCs w:val="24"/>
        </w:rPr>
        <w:t>а</w:t>
      </w:r>
      <w:r w:rsidR="00216641" w:rsidRPr="00F960A6">
        <w:rPr>
          <w:bCs w:val="0"/>
          <w:sz w:val="24"/>
          <w:szCs w:val="24"/>
        </w:rPr>
        <w:t>:</w:t>
      </w:r>
      <w:bookmarkEnd w:id="410"/>
    </w:p>
    <w:p w:rsidR="00717F60" w:rsidRPr="00F960A6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F960A6">
        <w:rPr>
          <w:b/>
          <w:bCs w:val="0"/>
          <w:sz w:val="24"/>
          <w:szCs w:val="24"/>
          <w:u w:val="single"/>
        </w:rPr>
        <w:t>По Лоту №1:</w:t>
      </w:r>
      <w:r w:rsidR="00717F60" w:rsidRPr="00F960A6">
        <w:rPr>
          <w:bCs w:val="0"/>
          <w:sz w:val="24"/>
          <w:szCs w:val="24"/>
        </w:rPr>
        <w:t xml:space="preserve"> </w:t>
      </w:r>
      <w:r w:rsidR="00F960A6" w:rsidRPr="00F960A6">
        <w:rPr>
          <w:b/>
          <w:bCs w:val="0"/>
          <w:sz w:val="24"/>
          <w:szCs w:val="24"/>
        </w:rPr>
        <w:t>2 236 441,00</w:t>
      </w:r>
      <w:r w:rsidR="00F960A6" w:rsidRPr="00F960A6">
        <w:rPr>
          <w:sz w:val="24"/>
          <w:szCs w:val="24"/>
        </w:rPr>
        <w:t xml:space="preserve"> (два миллиона двести тридцать шесть тысяч четыреста сорок один) рубль 00 копеек РФ, без учета НДС; НДС составляет </w:t>
      </w:r>
      <w:r w:rsidR="00F960A6" w:rsidRPr="00F960A6">
        <w:rPr>
          <w:b/>
          <w:bCs w:val="0"/>
          <w:sz w:val="24"/>
          <w:szCs w:val="24"/>
        </w:rPr>
        <w:t>447 288,20</w:t>
      </w:r>
      <w:r w:rsidR="00F960A6" w:rsidRPr="00F960A6">
        <w:rPr>
          <w:sz w:val="24"/>
          <w:szCs w:val="24"/>
        </w:rPr>
        <w:t xml:space="preserve"> (четыреста сорок семь тысяч двести восемьдесят восемь) рублей 20 копеек РФ; </w:t>
      </w:r>
      <w:r w:rsidR="00F960A6" w:rsidRPr="00F960A6">
        <w:rPr>
          <w:b/>
          <w:bCs w:val="0"/>
          <w:sz w:val="24"/>
          <w:szCs w:val="24"/>
        </w:rPr>
        <w:t>2 683 729,20</w:t>
      </w:r>
      <w:r w:rsidR="00F960A6" w:rsidRPr="00F960A6">
        <w:rPr>
          <w:sz w:val="24"/>
          <w:szCs w:val="24"/>
        </w:rPr>
        <w:t xml:space="preserve"> (два миллиона шестьсот восемьдесят три тысячи семьсот двадцать девять) рублей 20 копеек РФ, с учетом НДС</w:t>
      </w:r>
      <w:r w:rsidR="00F960A6" w:rsidRPr="00F960A6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GoBack"/>
      <w:bookmarkEnd w:id="411"/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AB1FFE">
        <w:rPr>
          <w:bCs w:val="0"/>
          <w:sz w:val="24"/>
          <w:szCs w:val="24"/>
        </w:rPr>
        <w:t>,</w:t>
      </w:r>
      <w:r w:rsidR="00AB1FFE" w:rsidRPr="00AB1FFE">
        <w:rPr>
          <w:sz w:val="24"/>
          <w:szCs w:val="24"/>
          <w:highlight w:val="darkGray"/>
        </w:rPr>
        <w:t xml:space="preserve"> </w:t>
      </w:r>
      <w:r w:rsidR="00AB1FFE" w:rsidRPr="00AB1FFE">
        <w:rPr>
          <w:sz w:val="24"/>
          <w:szCs w:val="24"/>
        </w:rPr>
        <w:t>являющееся субъектом малого и среднего предпринимательства</w:t>
      </w:r>
      <w:r w:rsidRPr="00AB1FFE">
        <w:rPr>
          <w:bCs w:val="0"/>
          <w:sz w:val="24"/>
          <w:szCs w:val="24"/>
        </w:rPr>
        <w:t xml:space="preserve">. </w:t>
      </w:r>
      <w:r w:rsidR="003F330D" w:rsidRPr="00AB1FFE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AB1FFE">
        <w:rPr>
          <w:bCs w:val="0"/>
          <w:sz w:val="24"/>
          <w:szCs w:val="24"/>
        </w:rPr>
        <w:t>со</w:t>
      </w:r>
      <w:r w:rsidR="00036006" w:rsidRPr="00AB1FFE">
        <w:rPr>
          <w:bCs w:val="0"/>
          <w:sz w:val="24"/>
          <w:szCs w:val="24"/>
        </w:rPr>
        <w:t>поставщиков</w:t>
      </w:r>
      <w:proofErr w:type="spellEnd"/>
      <w:r w:rsidR="00036006" w:rsidRPr="00AB1FFE">
        <w:rPr>
          <w:bCs w:val="0"/>
          <w:sz w:val="24"/>
          <w:szCs w:val="24"/>
        </w:rPr>
        <w:t xml:space="preserve"> в соответствии с пунктом </w:t>
      </w:r>
      <w:r w:rsidR="00007625" w:rsidRPr="00AB1FFE">
        <w:fldChar w:fldCharType="begin"/>
      </w:r>
      <w:r w:rsidR="00007625" w:rsidRPr="00AB1FFE">
        <w:instrText xml:space="preserve"> REF _Ref440271628 \r \h  \* MERGEFORMAT </w:instrText>
      </w:r>
      <w:r w:rsidR="00007625" w:rsidRPr="00AB1FFE">
        <w:fldChar w:fldCharType="separate"/>
      </w:r>
      <w:r w:rsidR="004D5055" w:rsidRPr="00AB1FFE">
        <w:rPr>
          <w:bCs w:val="0"/>
          <w:sz w:val="24"/>
          <w:szCs w:val="24"/>
        </w:rPr>
        <w:t>3.3.9</w:t>
      </w:r>
      <w:r w:rsidR="00007625" w:rsidRPr="00AB1FFE">
        <w:fldChar w:fldCharType="end"/>
      </w:r>
      <w:r w:rsidR="00036006" w:rsidRPr="00AB1FFE">
        <w:rPr>
          <w:bCs w:val="0"/>
          <w:sz w:val="24"/>
          <w:szCs w:val="24"/>
        </w:rPr>
        <w:t xml:space="preserve"> не допускается. </w:t>
      </w:r>
      <w:proofErr w:type="gramStart"/>
      <w:r w:rsidRPr="00AB1FFE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4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AB1FFE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lastRenderedPageBreak/>
        <w:t xml:space="preserve">В </w:t>
      </w:r>
      <w:proofErr w:type="gramStart"/>
      <w:r w:rsidRPr="0039402D">
        <w:rPr>
          <w:sz w:val="24"/>
          <w:szCs w:val="24"/>
        </w:rPr>
        <w:t>случае</w:t>
      </w:r>
      <w:proofErr w:type="gramEnd"/>
      <w:r w:rsidRPr="0039402D">
        <w:rPr>
          <w:sz w:val="24"/>
          <w:szCs w:val="24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</w:t>
      </w:r>
      <w:r w:rsidRPr="00AB1FFE">
        <w:rPr>
          <w:sz w:val="24"/>
          <w:szCs w:val="24"/>
        </w:rPr>
        <w:t>условиями, указанными в настоящем пункте Документации.</w:t>
      </w:r>
    </w:p>
    <w:p w:rsidR="00AB1FFE" w:rsidRPr="00AB1FFE" w:rsidRDefault="00AB1FFE" w:rsidP="00AB1FFE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B1FFE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B1FF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B1FFE">
        <w:rPr>
          <w:sz w:val="24"/>
          <w:szCs w:val="24"/>
          <w:lang w:eastAsia="ru-RU"/>
        </w:rPr>
        <w:t>ог</w:t>
      </w:r>
      <w:proofErr w:type="gramStart"/>
      <w:r w:rsidR="003776BB" w:rsidRPr="00AB1FFE">
        <w:rPr>
          <w:sz w:val="24"/>
          <w:szCs w:val="24"/>
          <w:lang w:eastAsia="ru-RU"/>
        </w:rPr>
        <w:t>о(</w:t>
      </w:r>
      <w:proofErr w:type="gramEnd"/>
      <w:r w:rsidRPr="00AB1FFE">
        <w:rPr>
          <w:sz w:val="24"/>
          <w:szCs w:val="24"/>
          <w:lang w:eastAsia="ru-RU"/>
        </w:rPr>
        <w:t>их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 xml:space="preserve"> задани</w:t>
      </w:r>
      <w:r w:rsidR="003776BB" w:rsidRPr="00AB1FFE">
        <w:rPr>
          <w:sz w:val="24"/>
          <w:szCs w:val="24"/>
          <w:lang w:eastAsia="ru-RU"/>
        </w:rPr>
        <w:t>я(</w:t>
      </w:r>
      <w:r w:rsidRPr="00AB1FFE">
        <w:rPr>
          <w:sz w:val="24"/>
          <w:szCs w:val="24"/>
          <w:lang w:eastAsia="ru-RU"/>
        </w:rPr>
        <w:t>й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>, изложены в Приложении №1 (Техническ</w:t>
      </w:r>
      <w:r w:rsidR="003776BB" w:rsidRPr="00AB1FFE">
        <w:rPr>
          <w:sz w:val="24"/>
          <w:szCs w:val="24"/>
          <w:lang w:eastAsia="ru-RU"/>
        </w:rPr>
        <w:t>ом(</w:t>
      </w:r>
      <w:r w:rsidRPr="00AB1FFE">
        <w:rPr>
          <w:sz w:val="24"/>
          <w:szCs w:val="24"/>
          <w:lang w:eastAsia="ru-RU"/>
        </w:rPr>
        <w:t>их</w:t>
      </w:r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 xml:space="preserve"> задани</w:t>
      </w:r>
      <w:r w:rsidR="003776BB" w:rsidRPr="00AB1FFE">
        <w:rPr>
          <w:sz w:val="24"/>
          <w:szCs w:val="24"/>
          <w:lang w:eastAsia="ru-RU"/>
        </w:rPr>
        <w:t>и(</w:t>
      </w:r>
      <w:proofErr w:type="spellStart"/>
      <w:r w:rsidRPr="00AB1FFE">
        <w:rPr>
          <w:sz w:val="24"/>
          <w:szCs w:val="24"/>
          <w:lang w:eastAsia="ru-RU"/>
        </w:rPr>
        <w:t>ях</w:t>
      </w:r>
      <w:proofErr w:type="spellEnd"/>
      <w:r w:rsidR="003776BB" w:rsidRPr="00AB1FFE">
        <w:rPr>
          <w:sz w:val="24"/>
          <w:szCs w:val="24"/>
          <w:lang w:eastAsia="ru-RU"/>
        </w:rPr>
        <w:t>)</w:t>
      </w:r>
      <w:r w:rsidRPr="00AB1FFE">
        <w:rPr>
          <w:sz w:val="24"/>
          <w:szCs w:val="24"/>
          <w:lang w:eastAsia="ru-RU"/>
        </w:rPr>
        <w:t>) к настоящей</w:t>
      </w:r>
      <w:r w:rsidRPr="00382A07">
        <w:rPr>
          <w:sz w:val="24"/>
          <w:szCs w:val="24"/>
          <w:lang w:eastAsia="ru-RU"/>
        </w:rPr>
        <w:t xml:space="preserve">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</w:t>
      </w:r>
      <w:r w:rsidRPr="00382A07">
        <w:rPr>
          <w:sz w:val="24"/>
          <w:szCs w:val="24"/>
        </w:rPr>
        <w:lastRenderedPageBreak/>
        <w:t>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</w:t>
      </w:r>
      <w:r w:rsidRPr="00577EC9">
        <w:rPr>
          <w:sz w:val="24"/>
          <w:szCs w:val="24"/>
        </w:rPr>
        <w:lastRenderedPageBreak/>
        <w:t xml:space="preserve">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382A07">
        <w:rPr>
          <w:i/>
          <w:sz w:val="24"/>
          <w:szCs w:val="24"/>
        </w:rPr>
        <w:lastRenderedPageBreak/>
        <w:t>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03BF3">
        <w:rPr>
          <w:sz w:val="24"/>
          <w:szCs w:val="24"/>
        </w:rPr>
        <w:t>с даты публикации</w:t>
      </w:r>
      <w:proofErr w:type="gramEnd"/>
      <w:r w:rsidRPr="00B03BF3">
        <w:rPr>
          <w:sz w:val="24"/>
          <w:szCs w:val="24"/>
        </w:rPr>
        <w:t xml:space="preserve"> закупочной процедуры (п. </w:t>
      </w:r>
      <w:r w:rsidRPr="00B03BF3">
        <w:rPr>
          <w:sz w:val="24"/>
          <w:szCs w:val="24"/>
        </w:rPr>
        <w:fldChar w:fldCharType="begin"/>
      </w:r>
      <w:r w:rsidRPr="00B03BF3">
        <w:rPr>
          <w:sz w:val="24"/>
          <w:szCs w:val="24"/>
        </w:rPr>
        <w:instrText xml:space="preserve"> REF _Ref191386085 \r \h  \* MERGEFORMAT </w:instrText>
      </w:r>
      <w:r w:rsidRPr="00B03BF3">
        <w:rPr>
          <w:sz w:val="24"/>
          <w:szCs w:val="24"/>
        </w:rPr>
      </w:r>
      <w:r w:rsidRPr="00B03BF3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1.1.1</w:t>
      </w:r>
      <w:r w:rsidRPr="00B03BF3">
        <w:rPr>
          <w:sz w:val="24"/>
          <w:szCs w:val="24"/>
        </w:rPr>
        <w:fldChar w:fldCharType="end"/>
      </w:r>
      <w:r w:rsidRPr="00B03BF3">
        <w:rPr>
          <w:sz w:val="24"/>
          <w:szCs w:val="24"/>
        </w:rPr>
        <w:t>).</w:t>
      </w:r>
    </w:p>
    <w:p w:rsidR="0015384A" w:rsidRPr="00F960A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960A6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F960A6" w:rsidRPr="00F960A6">
        <w:rPr>
          <w:b/>
          <w:sz w:val="24"/>
          <w:szCs w:val="24"/>
        </w:rPr>
        <w:t>12:00 05</w:t>
      </w:r>
      <w:r w:rsidRPr="00F960A6">
        <w:rPr>
          <w:b/>
          <w:sz w:val="24"/>
          <w:szCs w:val="24"/>
        </w:rPr>
        <w:t xml:space="preserve"> </w:t>
      </w:r>
      <w:r w:rsidR="00F960A6" w:rsidRPr="00F960A6">
        <w:rPr>
          <w:b/>
          <w:sz w:val="24"/>
          <w:szCs w:val="24"/>
        </w:rPr>
        <w:t>декабря</w:t>
      </w:r>
      <w:r w:rsidRPr="00F960A6">
        <w:rPr>
          <w:b/>
          <w:sz w:val="24"/>
          <w:szCs w:val="24"/>
        </w:rPr>
        <w:t xml:space="preserve"> 2018 года</w:t>
      </w:r>
      <w:r w:rsidRPr="00F960A6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960A6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</w:t>
      </w:r>
      <w:r w:rsidRPr="00382A07">
        <w:rPr>
          <w:bCs w:val="0"/>
          <w:sz w:val="24"/>
          <w:szCs w:val="24"/>
        </w:rPr>
        <w:t xml:space="preserve">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AB1FFE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AB1FFE">
        <w:rPr>
          <w:bCs w:val="0"/>
          <w:sz w:val="24"/>
          <w:szCs w:val="24"/>
        </w:rPr>
        <w:t>Заявк</w:t>
      </w:r>
      <w:r w:rsidR="00932C0A" w:rsidRPr="00AB1FFE">
        <w:rPr>
          <w:bCs w:val="0"/>
          <w:sz w:val="24"/>
          <w:szCs w:val="24"/>
        </w:rPr>
        <w:t xml:space="preserve">и, </w:t>
      </w:r>
      <w:r w:rsidR="00AB1FFE" w:rsidRPr="00AB1FFE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AB1FFE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lastRenderedPageBreak/>
        <w:t xml:space="preserve">В </w:t>
      </w:r>
      <w:proofErr w:type="gramStart"/>
      <w:r w:rsidRPr="00ED3DEB">
        <w:rPr>
          <w:sz w:val="24"/>
          <w:szCs w:val="24"/>
        </w:rPr>
        <w:t>случаях</w:t>
      </w:r>
      <w:proofErr w:type="gramEnd"/>
      <w:r w:rsidRPr="00ED3DEB">
        <w:rPr>
          <w:sz w:val="24"/>
          <w:szCs w:val="24"/>
        </w:rPr>
        <w:t xml:space="preserve">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AB1FFE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F960A6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F960A6">
        <w:rPr>
          <w:sz w:val="24"/>
          <w:szCs w:val="24"/>
        </w:rPr>
        <w:t xml:space="preserve">адресу: </w:t>
      </w:r>
      <w:r w:rsidR="00DC32FC" w:rsidRPr="00F960A6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F960A6">
        <w:rPr>
          <w:sz w:val="24"/>
          <w:szCs w:val="24"/>
        </w:rPr>
        <w:t>каб</w:t>
      </w:r>
      <w:proofErr w:type="spellEnd"/>
      <w:r w:rsidR="00DC32FC" w:rsidRPr="00F960A6">
        <w:rPr>
          <w:sz w:val="24"/>
          <w:szCs w:val="24"/>
        </w:rPr>
        <w:t xml:space="preserve">. №303, исполнительный сотрудник - </w:t>
      </w:r>
      <w:r w:rsidR="008770BA" w:rsidRPr="00F960A6">
        <w:rPr>
          <w:sz w:val="24"/>
          <w:szCs w:val="24"/>
        </w:rPr>
        <w:t>Горностаева</w:t>
      </w:r>
      <w:r w:rsidR="00DC32FC" w:rsidRPr="00F960A6">
        <w:rPr>
          <w:sz w:val="24"/>
          <w:szCs w:val="24"/>
        </w:rPr>
        <w:t xml:space="preserve"> Татьяна Валентиновна, контактный телефон (495) 747-92-92</w:t>
      </w:r>
      <w:r w:rsidRPr="00F960A6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F960A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960A6">
        <w:rPr>
          <w:sz w:val="24"/>
          <w:szCs w:val="24"/>
        </w:rPr>
        <w:t>Пометка «</w:t>
      </w:r>
      <w:r w:rsidRPr="00F960A6">
        <w:rPr>
          <w:bCs w:val="0"/>
          <w:sz w:val="24"/>
          <w:szCs w:val="24"/>
        </w:rPr>
        <w:t xml:space="preserve"> Соглашение о неустойке</w:t>
      </w:r>
      <w:r w:rsidRPr="00F960A6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</w:t>
      </w:r>
      <w:r w:rsidRPr="00DB5A15">
        <w:rPr>
          <w:szCs w:val="24"/>
        </w:rPr>
        <w:lastRenderedPageBreak/>
        <w:t xml:space="preserve">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F960A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 xml:space="preserve">исполнения обязательств, связанных с участием в Запросе предложений и подачей </w:t>
      </w:r>
      <w:r w:rsidRPr="00F960A6">
        <w:rPr>
          <w:szCs w:val="24"/>
        </w:rPr>
        <w:t>Заявки,</w:t>
      </w:r>
      <w:r w:rsidRPr="00F960A6">
        <w:rPr>
          <w:rFonts w:eastAsia="Calibri"/>
          <w:szCs w:val="24"/>
          <w:lang w:eastAsia="en-US"/>
        </w:rPr>
        <w:t xml:space="preserve"> копию </w:t>
      </w:r>
      <w:r w:rsidRPr="00F960A6">
        <w:rPr>
          <w:szCs w:val="24"/>
        </w:rPr>
        <w:t>платежного</w:t>
      </w:r>
      <w:r w:rsidRPr="00F960A6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F960A6">
        <w:fldChar w:fldCharType="begin"/>
      </w:r>
      <w:r w:rsidR="00007625" w:rsidRPr="00F960A6">
        <w:instrText xml:space="preserve"> REF _Ref55335823 \r \h  \* MERGEFORMAT </w:instrText>
      </w:r>
      <w:r w:rsidR="00007625" w:rsidRPr="00F960A6">
        <w:fldChar w:fldCharType="separate"/>
      </w:r>
      <w:r w:rsidR="004D5055" w:rsidRPr="00F960A6">
        <w:rPr>
          <w:rFonts w:eastAsia="Calibri"/>
          <w:szCs w:val="24"/>
          <w:lang w:eastAsia="en-US"/>
        </w:rPr>
        <w:t>5.6</w:t>
      </w:r>
      <w:r w:rsidR="00007625" w:rsidRPr="00F960A6">
        <w:fldChar w:fldCharType="end"/>
      </w:r>
      <w:r w:rsidRPr="00F960A6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F960A6">
        <w:rPr>
          <w:rFonts w:eastAsia="Calibri"/>
          <w:szCs w:val="24"/>
          <w:lang w:eastAsia="en-US"/>
        </w:rPr>
        <w:t>Горностаевой</w:t>
      </w:r>
      <w:r w:rsidRPr="00F960A6">
        <w:rPr>
          <w:rFonts w:eastAsia="Calibri"/>
          <w:szCs w:val="24"/>
          <w:lang w:eastAsia="en-US"/>
        </w:rPr>
        <w:t xml:space="preserve"> Татьяне</w:t>
      </w:r>
      <w:proofErr w:type="gramEnd"/>
      <w:r w:rsidRPr="00F960A6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7" w:history="1">
        <w:r w:rsidR="00FB1064" w:rsidRPr="00F960A6">
          <w:rPr>
            <w:rFonts w:eastAsia="Calibri"/>
            <w:u w:val="single"/>
            <w:lang w:eastAsia="en-US"/>
          </w:rPr>
          <w:t>Gornostaeva.TV@mrsk-1.ru</w:t>
        </w:r>
      </w:hyperlink>
      <w:r w:rsidRPr="00F960A6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F960A6">
        <w:rPr>
          <w:szCs w:val="24"/>
        </w:rPr>
        <w:t xml:space="preserve">до момента истечения срока окончания приема заявок (п. </w:t>
      </w:r>
      <w:r w:rsidR="00007625" w:rsidRPr="00F960A6">
        <w:fldChar w:fldCharType="begin"/>
      </w:r>
      <w:r w:rsidR="00007625" w:rsidRPr="00F960A6">
        <w:instrText xml:space="preserve"> REF _Ref440289953 \r \h  \* MERGEFORMAT </w:instrText>
      </w:r>
      <w:r w:rsidR="00007625" w:rsidRPr="00F960A6">
        <w:fldChar w:fldCharType="separate"/>
      </w:r>
      <w:r w:rsidR="004D5055" w:rsidRPr="00F960A6">
        <w:rPr>
          <w:szCs w:val="24"/>
        </w:rPr>
        <w:t>3.4.1.3</w:t>
      </w:r>
      <w:r w:rsidR="00007625" w:rsidRPr="00F960A6">
        <w:fldChar w:fldCharType="end"/>
      </w:r>
      <w:r w:rsidRPr="00F960A6">
        <w:rPr>
          <w:szCs w:val="24"/>
        </w:rPr>
        <w:t>).</w:t>
      </w:r>
    </w:p>
    <w:p w:rsidR="006D2FCD" w:rsidRPr="00F960A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F960A6">
        <w:rPr>
          <w:rFonts w:eastAsia="Calibri"/>
          <w:szCs w:val="24"/>
          <w:lang w:eastAsia="en-US"/>
        </w:rPr>
        <w:t>Реквизиты</w:t>
      </w:r>
      <w:r w:rsidRPr="00F960A6">
        <w:rPr>
          <w:szCs w:val="24"/>
        </w:rPr>
        <w:t xml:space="preserve"> Заказчика для перечисления денежных сре</w:t>
      </w:r>
      <w:proofErr w:type="gramStart"/>
      <w:r w:rsidRPr="00F960A6">
        <w:rPr>
          <w:szCs w:val="24"/>
        </w:rPr>
        <w:t>дств в к</w:t>
      </w:r>
      <w:proofErr w:type="gramEnd"/>
      <w:r w:rsidRPr="00F960A6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F960A6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960A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F960A6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960A6">
        <w:rPr>
          <w:sz w:val="24"/>
          <w:szCs w:val="24"/>
        </w:rPr>
        <w:t>ИНН/КПП: 6901067107/</w:t>
      </w:r>
      <w:r w:rsidR="00D84B67" w:rsidRPr="00F960A6">
        <w:rPr>
          <w:sz w:val="24"/>
          <w:szCs w:val="24"/>
        </w:rPr>
        <w:t>997650001</w:t>
      </w:r>
    </w:p>
    <w:p w:rsidR="006D2FCD" w:rsidRPr="00F960A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F960A6">
        <w:rPr>
          <w:sz w:val="24"/>
          <w:szCs w:val="24"/>
        </w:rPr>
        <w:t>р</w:t>
      </w:r>
      <w:proofErr w:type="gramEnd"/>
      <w:r w:rsidRPr="00F960A6">
        <w:rPr>
          <w:sz w:val="24"/>
          <w:szCs w:val="24"/>
        </w:rPr>
        <w:t>/с: 40702810000000019885 в ПАО РОСБАНК</w:t>
      </w:r>
    </w:p>
    <w:p w:rsidR="006D2FCD" w:rsidRPr="00F960A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960A6">
        <w:rPr>
          <w:sz w:val="24"/>
          <w:szCs w:val="24"/>
        </w:rPr>
        <w:t>БИК: 044525256</w:t>
      </w:r>
    </w:p>
    <w:p w:rsidR="006D2FCD" w:rsidRPr="00F960A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960A6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960A6">
        <w:rPr>
          <w:rFonts w:eastAsia="Calibri"/>
          <w:szCs w:val="24"/>
          <w:lang w:eastAsia="en-US"/>
        </w:rPr>
        <w:t>Предоставленное</w:t>
      </w:r>
      <w:r w:rsidRPr="00F960A6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</w:t>
      </w:r>
      <w:r w:rsidRPr="00DB5A15">
        <w:rPr>
          <w:szCs w:val="24"/>
        </w:rPr>
        <w:t xml:space="preserve">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</w:r>
      <w:r w:rsidRPr="00B03BF3">
        <w:rPr>
          <w:sz w:val="24"/>
          <w:szCs w:val="24"/>
        </w:rPr>
        <w:lastRenderedPageBreak/>
        <w:t>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F960A6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F960A6">
        <w:rPr>
          <w:bCs w:val="0"/>
          <w:sz w:val="24"/>
          <w:szCs w:val="24"/>
        </w:rPr>
        <w:t>не допускается.</w:t>
      </w:r>
    </w:p>
    <w:p w:rsidR="00717F60" w:rsidRPr="00F960A6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F960A6">
        <w:rPr>
          <w:bCs w:val="0"/>
          <w:sz w:val="24"/>
          <w:szCs w:val="24"/>
        </w:rPr>
        <w:t>Заявк</w:t>
      </w:r>
      <w:r w:rsidR="00717F60" w:rsidRPr="00F960A6">
        <w:rPr>
          <w:bCs w:val="0"/>
          <w:sz w:val="24"/>
          <w:szCs w:val="24"/>
        </w:rPr>
        <w:t xml:space="preserve">и на ЭТП могут быть поданы до </w:t>
      </w:r>
      <w:r w:rsidR="002B5044" w:rsidRPr="00F960A6">
        <w:rPr>
          <w:b/>
          <w:bCs w:val="0"/>
          <w:sz w:val="24"/>
          <w:szCs w:val="24"/>
        </w:rPr>
        <w:t xml:space="preserve">12 часов 00 минут </w:t>
      </w:r>
      <w:r w:rsidR="00F960A6" w:rsidRPr="00F960A6">
        <w:rPr>
          <w:b/>
          <w:bCs w:val="0"/>
          <w:sz w:val="24"/>
          <w:szCs w:val="24"/>
        </w:rPr>
        <w:t>10</w:t>
      </w:r>
      <w:r w:rsidR="002B5044" w:rsidRPr="00F960A6">
        <w:rPr>
          <w:b/>
          <w:bCs w:val="0"/>
          <w:sz w:val="24"/>
          <w:szCs w:val="24"/>
        </w:rPr>
        <w:t xml:space="preserve"> </w:t>
      </w:r>
      <w:r w:rsidR="00F960A6" w:rsidRPr="00F960A6">
        <w:rPr>
          <w:b/>
          <w:bCs w:val="0"/>
          <w:sz w:val="24"/>
          <w:szCs w:val="24"/>
        </w:rPr>
        <w:t>декабря</w:t>
      </w:r>
      <w:r w:rsidR="002B5044" w:rsidRPr="00F960A6">
        <w:rPr>
          <w:b/>
          <w:bCs w:val="0"/>
          <w:sz w:val="24"/>
          <w:szCs w:val="24"/>
        </w:rPr>
        <w:t xml:space="preserve"> </w:t>
      </w:r>
      <w:r w:rsidR="0042517C" w:rsidRPr="00F960A6">
        <w:rPr>
          <w:b/>
          <w:bCs w:val="0"/>
          <w:sz w:val="24"/>
          <w:szCs w:val="24"/>
        </w:rPr>
        <w:t>2018</w:t>
      </w:r>
      <w:r w:rsidR="002B5044" w:rsidRPr="00F960A6">
        <w:rPr>
          <w:b/>
          <w:bCs w:val="0"/>
          <w:sz w:val="24"/>
          <w:szCs w:val="24"/>
        </w:rPr>
        <w:t xml:space="preserve"> года</w:t>
      </w:r>
      <w:r w:rsidR="00BC2634" w:rsidRPr="00F960A6">
        <w:rPr>
          <w:b/>
          <w:bCs w:val="0"/>
          <w:sz w:val="24"/>
          <w:szCs w:val="24"/>
        </w:rPr>
        <w:t xml:space="preserve">, </w:t>
      </w:r>
      <w:r w:rsidR="00BC2634" w:rsidRPr="00F960A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F960A6">
        <w:rPr>
          <w:bCs w:val="0"/>
          <w:spacing w:val="-2"/>
          <w:sz w:val="24"/>
          <w:szCs w:val="24"/>
        </w:rPr>
        <w:t>(под</w:t>
      </w:r>
      <w:r w:rsidR="00BC2634" w:rsidRPr="00F960A6">
        <w:rPr>
          <w:bCs w:val="0"/>
          <w:sz w:val="24"/>
          <w:szCs w:val="24"/>
        </w:rPr>
        <w:t xml:space="preserve">раздел </w:t>
      </w:r>
      <w:r w:rsidR="00007625" w:rsidRPr="00F960A6">
        <w:fldChar w:fldCharType="begin"/>
      </w:r>
      <w:r w:rsidR="00007625" w:rsidRPr="00F960A6">
        <w:instrText xml:space="preserve"> REF _Ref55336310 \r \h  \* MERGEFORMAT </w:instrText>
      </w:r>
      <w:r w:rsidR="00007625" w:rsidRPr="00F960A6">
        <w:fldChar w:fldCharType="separate"/>
      </w:r>
      <w:r w:rsidR="004D5055" w:rsidRPr="00F960A6">
        <w:rPr>
          <w:bCs w:val="0"/>
          <w:sz w:val="24"/>
          <w:szCs w:val="24"/>
        </w:rPr>
        <w:t>5.1</w:t>
      </w:r>
      <w:r w:rsidR="00007625" w:rsidRPr="00F960A6">
        <w:fldChar w:fldCharType="end"/>
      </w:r>
      <w:r w:rsidR="00BC2634" w:rsidRPr="00F960A6">
        <w:rPr>
          <w:bCs w:val="0"/>
          <w:sz w:val="24"/>
          <w:szCs w:val="24"/>
          <w:lang w:eastAsia="ru-RU"/>
        </w:rPr>
        <w:t>)</w:t>
      </w:r>
      <w:r w:rsidR="00BC2634" w:rsidRPr="00F960A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960A6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</w:t>
      </w:r>
      <w:r w:rsidRPr="00382A07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lastRenderedPageBreak/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382A0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</w:t>
      </w:r>
      <w:r w:rsidRPr="001018D6">
        <w:rPr>
          <w:sz w:val="24"/>
          <w:szCs w:val="24"/>
        </w:rPr>
        <w:lastRenderedPageBreak/>
        <w:t>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F960A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</w:t>
      </w:r>
      <w:r w:rsidRPr="00F960A6">
        <w:rPr>
          <w:sz w:val="24"/>
          <w:szCs w:val="24"/>
        </w:rPr>
        <w:t xml:space="preserve">иначе </w:t>
      </w:r>
      <w:r w:rsidRPr="00F960A6">
        <w:rPr>
          <w:i/>
          <w:sz w:val="24"/>
          <w:szCs w:val="24"/>
          <w:lang w:val="en-US"/>
        </w:rPr>
        <w:t>k</w:t>
      </w:r>
      <w:r w:rsidRPr="00F960A6">
        <w:rPr>
          <w:i/>
          <w:sz w:val="24"/>
          <w:szCs w:val="24"/>
          <w:vertAlign w:val="subscript"/>
        </w:rPr>
        <w:t>ПРИОР</w:t>
      </w:r>
      <w:r w:rsidRPr="00F960A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F960A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960A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60A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F960A6">
        <w:fldChar w:fldCharType="begin"/>
      </w:r>
      <w:r w:rsidR="00007625" w:rsidRPr="00F960A6">
        <w:instrText xml:space="preserve"> REF _Ref303251044 \r \h  \* MERGEFORMAT </w:instrText>
      </w:r>
      <w:r w:rsidR="00007625" w:rsidRPr="00F960A6">
        <w:fldChar w:fldCharType="separate"/>
      </w:r>
      <w:r w:rsidR="004D5055" w:rsidRPr="00F960A6">
        <w:rPr>
          <w:rFonts w:ascii="Times New Roman" w:hAnsi="Times New Roman" w:cs="Times New Roman"/>
          <w:sz w:val="24"/>
          <w:szCs w:val="24"/>
        </w:rPr>
        <w:t>3.10</w:t>
      </w:r>
      <w:r w:rsidR="00007625" w:rsidRPr="00F960A6">
        <w:fldChar w:fldCharType="end"/>
      </w:r>
      <w:r w:rsidRPr="00F960A6">
        <w:rPr>
          <w:rFonts w:ascii="Times New Roman" w:hAnsi="Times New Roman" w:cs="Times New Roman"/>
          <w:sz w:val="24"/>
          <w:szCs w:val="24"/>
        </w:rPr>
        <w:t>) и Договор заключается с единственным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lastRenderedPageBreak/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</w:t>
      </w: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4D5055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proofErr w:type="gramStart"/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>.</w:t>
      </w:r>
      <w:proofErr w:type="gramEnd"/>
      <w:r w:rsidR="00717F60" w:rsidRPr="004D5055">
        <w:rPr>
          <w:sz w:val="24"/>
          <w:szCs w:val="24"/>
        </w:rPr>
        <w:t xml:space="preserve">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</w:t>
      </w:r>
      <w:r w:rsidRPr="004A1A68">
        <w:rPr>
          <w:sz w:val="24"/>
          <w:szCs w:val="24"/>
        </w:rPr>
        <w:lastRenderedPageBreak/>
        <w:t>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F960A6">
        <w:rPr>
          <w:b w:val="0"/>
          <w:szCs w:val="24"/>
        </w:rPr>
        <w:t>Лоту №1 (подраздел</w:t>
      </w:r>
      <w:r w:rsidR="00A154B7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</w:t>
      </w:r>
      <w:proofErr w:type="gramStart"/>
      <w:r w:rsidRPr="001D6DBB">
        <w:rPr>
          <w:snapToGrid w:val="0"/>
          <w:sz w:val="24"/>
          <w:szCs w:val="24"/>
        </w:rPr>
        <w:t>отношении</w:t>
      </w:r>
      <w:proofErr w:type="gramEnd"/>
      <w:r w:rsidRPr="001D6DBB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</w:t>
      </w:r>
      <w:proofErr w:type="gramEnd"/>
      <w:r w:rsidRPr="00914CDF">
        <w:rPr>
          <w:b/>
          <w:i/>
          <w:sz w:val="24"/>
          <w:szCs w:val="24"/>
        </w:rPr>
        <w:t xml:space="preserve">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</w:t>
      </w:r>
      <w:proofErr w:type="gramEnd"/>
      <w:r w:rsidRPr="00ED3DEB">
        <w:rPr>
          <w:sz w:val="24"/>
          <w:szCs w:val="24"/>
          <w:lang w:eastAsia="ru-RU"/>
        </w:rPr>
        <w:t xml:space="preserve">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27E" w:rsidRDefault="003F727E">
      <w:pPr>
        <w:spacing w:line="240" w:lineRule="auto"/>
      </w:pPr>
      <w:r>
        <w:separator/>
      </w:r>
    </w:p>
  </w:endnote>
  <w:endnote w:type="continuationSeparator" w:id="0">
    <w:p w:rsidR="003F727E" w:rsidRDefault="003F727E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960A6">
      <w:rPr>
        <w:noProof/>
        <w:sz w:val="16"/>
        <w:szCs w:val="16"/>
        <w:lang w:eastAsia="ru-RU"/>
      </w:rPr>
      <w:t>30</w:t>
    </w:r>
    <w:r w:rsidRPr="00FA0376">
      <w:rPr>
        <w:sz w:val="16"/>
        <w:szCs w:val="16"/>
        <w:lang w:eastAsia="ru-RU"/>
      </w:rPr>
      <w:fldChar w:fldCharType="end"/>
    </w:r>
  </w:p>
  <w:p w:rsidR="00CA33D5" w:rsidRPr="00F960A6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F960A6" w:rsidRPr="00F960A6">
      <w:rPr>
        <w:snapToGrid w:val="0"/>
        <w:sz w:val="18"/>
        <w:szCs w:val="18"/>
      </w:rPr>
      <w:t>Договора на поставку световых башен для нужд ПАО «МРСК Центра» (филиала «</w:t>
    </w:r>
    <w:r w:rsidR="00F960A6" w:rsidRPr="00F960A6">
      <w:rPr>
        <w:sz w:val="18"/>
        <w:szCs w:val="18"/>
      </w:rPr>
      <w:t>Тверьэнерго</w:t>
    </w:r>
    <w:r w:rsidR="00F960A6" w:rsidRPr="00F960A6">
      <w:rPr>
        <w:snapToGrid w:val="0"/>
        <w:sz w:val="18"/>
        <w:szCs w:val="18"/>
      </w:rPr>
      <w:t>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27E" w:rsidRDefault="003F727E">
      <w:pPr>
        <w:spacing w:line="240" w:lineRule="auto"/>
      </w:pPr>
      <w:r>
        <w:separator/>
      </w:r>
    </w:p>
  </w:footnote>
  <w:footnote w:type="continuationSeparator" w:id="0">
    <w:p w:rsidR="003F727E" w:rsidRDefault="003F727E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3F727E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1FFE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1F74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0A6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://www.rosseti.ru/investment/science/attestation/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6B56E-EE2B-4606-A86F-D70F336EB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89</Pages>
  <Words>30198</Words>
  <Characters>172131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201926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73</cp:revision>
  <cp:lastPrinted>2015-12-29T14:27:00Z</cp:lastPrinted>
  <dcterms:created xsi:type="dcterms:W3CDTF">2016-12-02T12:44:00Z</dcterms:created>
  <dcterms:modified xsi:type="dcterms:W3CDTF">2018-11-27T11:27:00Z</dcterms:modified>
</cp:coreProperties>
</file>